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C895" w14:textId="0B74C8A7" w:rsidR="00515E1D" w:rsidRPr="00CD453E" w:rsidRDefault="00515E1D" w:rsidP="00317F3B">
      <w:pPr>
        <w:spacing w:line="276" w:lineRule="auto"/>
        <w:ind w:firstLine="708"/>
        <w:jc w:val="right"/>
        <w:rPr>
          <w:b/>
          <w:bCs/>
          <w:sz w:val="20"/>
          <w:szCs w:val="20"/>
          <w:u w:val="single"/>
        </w:rPr>
      </w:pPr>
      <w:r w:rsidRPr="00CD453E">
        <w:rPr>
          <w:b/>
          <w:bCs/>
          <w:sz w:val="20"/>
          <w:szCs w:val="20"/>
          <w:u w:val="single"/>
        </w:rPr>
        <w:t xml:space="preserve">Załącznik Nr </w:t>
      </w:r>
      <w:r w:rsidR="00D35283" w:rsidRPr="00CD453E">
        <w:rPr>
          <w:b/>
          <w:bCs/>
          <w:sz w:val="20"/>
          <w:szCs w:val="20"/>
          <w:u w:val="single"/>
        </w:rPr>
        <w:t>4</w:t>
      </w:r>
      <w:r w:rsidRPr="00CD453E">
        <w:rPr>
          <w:b/>
          <w:bCs/>
          <w:sz w:val="20"/>
          <w:szCs w:val="20"/>
          <w:u w:val="single"/>
        </w:rPr>
        <w:t xml:space="preserve"> </w:t>
      </w:r>
      <w:r w:rsidRPr="00CD453E">
        <w:rPr>
          <w:b/>
          <w:sz w:val="20"/>
          <w:szCs w:val="20"/>
          <w:u w:val="single"/>
        </w:rPr>
        <w:t>d</w:t>
      </w:r>
      <w:r w:rsidRPr="00CD453E">
        <w:rPr>
          <w:b/>
          <w:bCs/>
          <w:sz w:val="20"/>
          <w:szCs w:val="20"/>
          <w:u w:val="single"/>
        </w:rPr>
        <w:t>o SWZ</w:t>
      </w:r>
    </w:p>
    <w:p w14:paraId="60CF85CC" w14:textId="77777777" w:rsidR="00D35283" w:rsidRDefault="00D35283" w:rsidP="00D35283">
      <w:pPr>
        <w:spacing w:line="276" w:lineRule="auto"/>
        <w:jc w:val="right"/>
        <w:rPr>
          <w:b/>
          <w:bCs/>
          <w:color w:val="C00000"/>
          <w:szCs w:val="24"/>
          <w:u w:val="single"/>
        </w:rPr>
      </w:pPr>
    </w:p>
    <w:p w14:paraId="5EC00A89" w14:textId="77777777" w:rsidR="00D35283" w:rsidRDefault="00D35283" w:rsidP="00D35283">
      <w:pPr>
        <w:spacing w:line="276" w:lineRule="auto"/>
        <w:rPr>
          <w:b/>
        </w:rPr>
      </w:pPr>
    </w:p>
    <w:p w14:paraId="086108DB" w14:textId="77777777" w:rsidR="00D35283" w:rsidRPr="00F84E4D" w:rsidRDefault="00D35283" w:rsidP="00D35283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0D9D804B" w14:textId="77777777" w:rsidR="00D35283" w:rsidRPr="00F84E4D" w:rsidRDefault="00D35283" w:rsidP="00D35283">
      <w:pPr>
        <w:spacing w:line="276" w:lineRule="auto"/>
      </w:pPr>
      <w:r w:rsidRPr="00F84E4D">
        <w:t>Gmina Wieniawa</w:t>
      </w:r>
    </w:p>
    <w:p w14:paraId="6E4F82B4" w14:textId="77777777" w:rsidR="00D35283" w:rsidRPr="00F84E4D" w:rsidRDefault="00D35283" w:rsidP="00D35283">
      <w:pPr>
        <w:spacing w:line="276" w:lineRule="auto"/>
      </w:pPr>
      <w:r w:rsidRPr="00F84E4D">
        <w:t>ul. Kochanowskiego 88</w:t>
      </w:r>
    </w:p>
    <w:p w14:paraId="7B561BD6" w14:textId="77777777" w:rsidR="00D35283" w:rsidRPr="0048796A" w:rsidRDefault="00D35283" w:rsidP="00D35283">
      <w:pPr>
        <w:spacing w:line="276" w:lineRule="auto"/>
      </w:pPr>
      <w:r w:rsidRPr="0048796A">
        <w:t>26-432 Wieniawa</w:t>
      </w:r>
    </w:p>
    <w:p w14:paraId="3176E90A" w14:textId="77777777" w:rsidR="00D35283" w:rsidRPr="009730D6" w:rsidRDefault="00D35283" w:rsidP="00D35283">
      <w:pPr>
        <w:spacing w:after="120" w:line="276" w:lineRule="auto"/>
        <w:rPr>
          <w:rFonts w:eastAsiaTheme="minorHAnsi"/>
          <w:b/>
          <w:szCs w:val="24"/>
        </w:rPr>
      </w:pPr>
    </w:p>
    <w:p w14:paraId="39D6E7B2" w14:textId="77777777" w:rsidR="00D35283" w:rsidRPr="009730D6" w:rsidRDefault="00D35283" w:rsidP="00D35283">
      <w:pPr>
        <w:spacing w:after="120" w:line="276" w:lineRule="auto"/>
        <w:rPr>
          <w:rFonts w:eastAsiaTheme="minorHAnsi"/>
          <w:b/>
          <w:szCs w:val="24"/>
        </w:rPr>
      </w:pPr>
      <w:r w:rsidRPr="009730D6">
        <w:rPr>
          <w:rFonts w:eastAsiaTheme="minorHAnsi"/>
          <w:b/>
          <w:szCs w:val="24"/>
        </w:rPr>
        <w:t>WYKONAWCA:</w:t>
      </w:r>
    </w:p>
    <w:p w14:paraId="048360F3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 xml:space="preserve">Nazwa firmy (wykonawcy), </w:t>
      </w:r>
      <w:r w:rsidRPr="009730D6">
        <w:rPr>
          <w:rFonts w:eastAsiaTheme="minorHAnsi"/>
          <w:szCs w:val="24"/>
        </w:rPr>
        <w:t>którego oświadczenie dotyczy:</w:t>
      </w:r>
      <w:r w:rsidRPr="009730D6">
        <w:rPr>
          <w:rFonts w:eastAsiaTheme="minorHAnsi"/>
          <w:iCs/>
          <w:szCs w:val="24"/>
        </w:rPr>
        <w:t xml:space="preserve">                        </w:t>
      </w:r>
    </w:p>
    <w:p w14:paraId="3F2AF01E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>_______________________________________________</w:t>
      </w:r>
    </w:p>
    <w:p w14:paraId="6D4A7E52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 xml:space="preserve">Adres wykonawcy: ________________________________ </w:t>
      </w:r>
    </w:p>
    <w:p w14:paraId="5DDCFE4F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>_______________________________________________</w:t>
      </w:r>
    </w:p>
    <w:p w14:paraId="0214F38C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>NIP: ___________________________________________</w:t>
      </w:r>
    </w:p>
    <w:p w14:paraId="78CFE2F9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>REGON: ________________________________________</w:t>
      </w:r>
    </w:p>
    <w:p w14:paraId="5A43759A" w14:textId="77777777" w:rsidR="00D35283" w:rsidRPr="009730D6" w:rsidRDefault="00D35283" w:rsidP="00D35283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9730D6">
        <w:rPr>
          <w:rFonts w:eastAsiaTheme="minorHAnsi"/>
          <w:iCs/>
          <w:szCs w:val="24"/>
        </w:rPr>
        <w:t>KRS: ___________________________________________</w:t>
      </w:r>
    </w:p>
    <w:p w14:paraId="69036B30" w14:textId="77777777" w:rsidR="00D35283" w:rsidRPr="009730D6" w:rsidRDefault="00D35283" w:rsidP="00D35283">
      <w:pPr>
        <w:spacing w:after="160" w:line="276" w:lineRule="auto"/>
        <w:rPr>
          <w:rFonts w:eastAsiaTheme="minorHAnsi"/>
          <w:szCs w:val="24"/>
        </w:rPr>
      </w:pPr>
      <w:r w:rsidRPr="009730D6">
        <w:rPr>
          <w:rFonts w:eastAsiaTheme="minorHAnsi"/>
          <w:szCs w:val="24"/>
        </w:rPr>
        <w:t>reprezentowany przez:</w:t>
      </w:r>
    </w:p>
    <w:p w14:paraId="4333ECE6" w14:textId="77777777" w:rsidR="00D35283" w:rsidRPr="009730D6" w:rsidRDefault="00D35283" w:rsidP="00D35283">
      <w:pPr>
        <w:spacing w:line="276" w:lineRule="auto"/>
        <w:rPr>
          <w:rFonts w:eastAsiaTheme="minorHAnsi"/>
          <w:szCs w:val="24"/>
        </w:rPr>
      </w:pPr>
      <w:r w:rsidRPr="009730D6">
        <w:rPr>
          <w:rFonts w:eastAsiaTheme="minorHAnsi"/>
          <w:szCs w:val="24"/>
        </w:rPr>
        <w:t>_______________________________________________</w:t>
      </w:r>
    </w:p>
    <w:p w14:paraId="3A1412F0" w14:textId="77777777" w:rsidR="00D35283" w:rsidRDefault="00D35283" w:rsidP="00D35283">
      <w:pPr>
        <w:spacing w:after="240" w:line="240" w:lineRule="auto"/>
        <w:ind w:right="567"/>
        <w:rPr>
          <w:rFonts w:eastAsiaTheme="minorHAnsi"/>
          <w:szCs w:val="24"/>
        </w:rPr>
      </w:pPr>
      <w:r w:rsidRPr="009730D6">
        <w:rPr>
          <w:rFonts w:eastAsiaTheme="minorHAnsi"/>
          <w:szCs w:val="24"/>
        </w:rPr>
        <w:t>Imię i nazwisko, stanowisko/podstawa do reprezentacji</w:t>
      </w: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FD509E" w14:paraId="41F63217" w14:textId="77777777" w:rsidTr="00FD509E">
        <w:tc>
          <w:tcPr>
            <w:tcW w:w="9062" w:type="dxa"/>
            <w:shd w:val="clear" w:color="auto" w:fill="E2EFD9" w:themeFill="accent6" w:themeFillTint="33"/>
          </w:tcPr>
          <w:p w14:paraId="75744063" w14:textId="77777777" w:rsidR="00FD509E" w:rsidRDefault="00FD509E" w:rsidP="00FD509E">
            <w:pPr>
              <w:spacing w:line="276" w:lineRule="auto"/>
              <w:jc w:val="center"/>
              <w:rPr>
                <w:rFonts w:eastAsiaTheme="minorHAnsi"/>
                <w:b/>
                <w:szCs w:val="24"/>
              </w:rPr>
            </w:pPr>
          </w:p>
          <w:p w14:paraId="37CCA7A3" w14:textId="7E1136E7" w:rsidR="00FD509E" w:rsidRPr="009730D6" w:rsidRDefault="00FD509E" w:rsidP="00FD509E">
            <w:pPr>
              <w:spacing w:line="276" w:lineRule="auto"/>
              <w:jc w:val="center"/>
              <w:rPr>
                <w:rFonts w:eastAsiaTheme="minorHAnsi"/>
                <w:b/>
                <w:szCs w:val="24"/>
              </w:rPr>
            </w:pPr>
            <w:r w:rsidRPr="009730D6">
              <w:rPr>
                <w:rFonts w:eastAsiaTheme="minorHAnsi"/>
                <w:b/>
                <w:szCs w:val="24"/>
              </w:rPr>
              <w:t>OŚWIADCZENIE SKŁADANE NA PODSTAWIE ART. 125 UST. 1</w:t>
            </w:r>
          </w:p>
          <w:p w14:paraId="4147E0AC" w14:textId="77777777" w:rsidR="00FD509E" w:rsidRPr="009730D6" w:rsidRDefault="00FD509E" w:rsidP="00FD509E">
            <w:pPr>
              <w:spacing w:line="276" w:lineRule="auto"/>
              <w:jc w:val="center"/>
              <w:rPr>
                <w:rFonts w:eastAsiaTheme="minorHAnsi"/>
                <w:b/>
                <w:szCs w:val="24"/>
              </w:rPr>
            </w:pPr>
            <w:r w:rsidRPr="009730D6">
              <w:rPr>
                <w:rFonts w:eastAsiaTheme="minorHAnsi"/>
                <w:b/>
                <w:szCs w:val="24"/>
              </w:rPr>
              <w:t>USTAWY Z DNIA 11 WRZEŚNIA 2019 R.</w:t>
            </w:r>
          </w:p>
          <w:p w14:paraId="5E7B79A2" w14:textId="23A7F93C" w:rsidR="00FD509E" w:rsidRDefault="00FD509E" w:rsidP="00FD509E">
            <w:pPr>
              <w:spacing w:after="240" w:line="276" w:lineRule="auto"/>
              <w:jc w:val="center"/>
              <w:rPr>
                <w:rFonts w:eastAsiaTheme="minorHAnsi"/>
                <w:szCs w:val="24"/>
              </w:rPr>
            </w:pPr>
            <w:r w:rsidRPr="009730D6">
              <w:rPr>
                <w:rFonts w:eastAsiaTheme="minorHAnsi"/>
                <w:b/>
                <w:szCs w:val="24"/>
              </w:rPr>
              <w:t>PRAWO ZAMÓWIEŃ PUBLICZNYCH</w:t>
            </w:r>
            <w:r w:rsidRPr="009730D6">
              <w:rPr>
                <w:rFonts w:eastAsiaTheme="minorHAnsi"/>
                <w:szCs w:val="24"/>
              </w:rPr>
              <w:t xml:space="preserve"> (DALEJ: USTAWA PZP)</w:t>
            </w:r>
          </w:p>
        </w:tc>
      </w:tr>
    </w:tbl>
    <w:p w14:paraId="5AA5C869" w14:textId="77777777" w:rsidR="007E701B" w:rsidRPr="009730D6" w:rsidRDefault="007E701B" w:rsidP="00FD509E">
      <w:pPr>
        <w:spacing w:line="276" w:lineRule="auto"/>
        <w:rPr>
          <w:rFonts w:eastAsiaTheme="minorHAnsi"/>
          <w:b/>
          <w:szCs w:val="24"/>
        </w:rPr>
      </w:pPr>
    </w:p>
    <w:p w14:paraId="79CE5F53" w14:textId="77777777" w:rsidR="007A06C5" w:rsidRDefault="007A06C5" w:rsidP="007A06C5">
      <w:pPr>
        <w:tabs>
          <w:tab w:val="right" w:pos="8080"/>
          <w:tab w:val="right" w:pos="9354"/>
        </w:tabs>
        <w:spacing w:line="276" w:lineRule="auto"/>
        <w:contextualSpacing/>
        <w:rPr>
          <w:rFonts w:eastAsiaTheme="majorEastAsia"/>
          <w:b/>
          <w:bCs/>
          <w:spacing w:val="-10"/>
          <w:kern w:val="28"/>
          <w:szCs w:val="24"/>
        </w:rPr>
      </w:pPr>
      <w:r w:rsidRPr="009730D6">
        <w:rPr>
          <w:rFonts w:eastAsiaTheme="majorEastAsia"/>
          <w:spacing w:val="-10"/>
          <w:kern w:val="28"/>
          <w:szCs w:val="24"/>
        </w:rPr>
        <w:t xml:space="preserve">Na potrzeby postępowania o udzielenie zamówienia publicznego </w:t>
      </w:r>
      <w:bookmarkStart w:id="1" w:name="_Hlk134046551"/>
      <w:r w:rsidRPr="009730D6">
        <w:rPr>
          <w:rFonts w:eastAsiaTheme="majorEastAsia"/>
          <w:spacing w:val="-10"/>
          <w:kern w:val="28"/>
          <w:szCs w:val="24"/>
        </w:rPr>
        <w:t>pn.:</w:t>
      </w:r>
      <w:r w:rsidRPr="009730D6">
        <w:rPr>
          <w:rFonts w:eastAsiaTheme="majorEastAsia"/>
          <w:b/>
          <w:bCs/>
          <w:spacing w:val="-10"/>
          <w:kern w:val="28"/>
          <w:szCs w:val="24"/>
        </w:rPr>
        <w:t xml:space="preserve"> </w:t>
      </w:r>
    </w:p>
    <w:p w14:paraId="3AE13F98" w14:textId="77777777" w:rsidR="00317F3B" w:rsidRPr="009730D6" w:rsidRDefault="00317F3B" w:rsidP="007A06C5">
      <w:pPr>
        <w:tabs>
          <w:tab w:val="right" w:pos="8080"/>
          <w:tab w:val="right" w:pos="9354"/>
        </w:tabs>
        <w:spacing w:line="276" w:lineRule="auto"/>
        <w:contextualSpacing/>
        <w:rPr>
          <w:rFonts w:eastAsiaTheme="majorEastAsia"/>
          <w:b/>
          <w:bCs/>
          <w:spacing w:val="-10"/>
          <w:kern w:val="28"/>
          <w:szCs w:val="24"/>
        </w:rPr>
      </w:pPr>
    </w:p>
    <w:bookmarkEnd w:id="1"/>
    <w:p w14:paraId="53E147E1" w14:textId="77777777" w:rsidR="00317F3B" w:rsidRPr="00522148" w:rsidRDefault="00317F3B" w:rsidP="00317F3B">
      <w:pPr>
        <w:jc w:val="center"/>
        <w:rPr>
          <w:b/>
          <w:bCs/>
          <w:color w:val="EE0000"/>
          <w:szCs w:val="24"/>
        </w:rPr>
      </w:pPr>
      <w:r w:rsidRPr="00522148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0630D0FC" w14:textId="77777777" w:rsidR="00EA51E5" w:rsidRPr="009730D6" w:rsidRDefault="00EA51E5" w:rsidP="00EA51E5">
      <w:pPr>
        <w:tabs>
          <w:tab w:val="right" w:pos="8080"/>
          <w:tab w:val="right" w:pos="9354"/>
        </w:tabs>
        <w:spacing w:line="276" w:lineRule="auto"/>
        <w:contextualSpacing/>
        <w:rPr>
          <w:rFonts w:eastAsiaTheme="majorEastAsia"/>
          <w:b/>
          <w:bCs/>
          <w:i/>
          <w:iCs/>
          <w:spacing w:val="-10"/>
          <w:kern w:val="28"/>
          <w:szCs w:val="24"/>
        </w:rPr>
      </w:pPr>
    </w:p>
    <w:p w14:paraId="187D2EBE" w14:textId="4F5EE2D4" w:rsidR="007A06C5" w:rsidRPr="009730D6" w:rsidRDefault="007A06C5" w:rsidP="00EA51E5">
      <w:pPr>
        <w:tabs>
          <w:tab w:val="right" w:pos="8080"/>
          <w:tab w:val="right" w:pos="9354"/>
        </w:tabs>
        <w:spacing w:line="276" w:lineRule="auto"/>
        <w:contextualSpacing/>
        <w:rPr>
          <w:rFonts w:eastAsiaTheme="majorEastAsia"/>
          <w:spacing w:val="-10"/>
          <w:kern w:val="28"/>
          <w:szCs w:val="24"/>
        </w:rPr>
      </w:pPr>
      <w:r w:rsidRPr="009730D6">
        <w:rPr>
          <w:rFonts w:eastAsiaTheme="majorEastAsia"/>
          <w:spacing w:val="-10"/>
          <w:kern w:val="28"/>
          <w:szCs w:val="24"/>
        </w:rPr>
        <w:t xml:space="preserve">prowadzonego przez </w:t>
      </w:r>
      <w:r w:rsidRPr="009730D6">
        <w:rPr>
          <w:rFonts w:eastAsiaTheme="majorEastAsia"/>
          <w:b/>
          <w:spacing w:val="-10"/>
          <w:kern w:val="28"/>
          <w:szCs w:val="24"/>
        </w:rPr>
        <w:t>Gminę Wieniawa</w:t>
      </w:r>
      <w:r w:rsidRPr="009730D6">
        <w:rPr>
          <w:rFonts w:eastAsiaTheme="majorEastAsia"/>
          <w:spacing w:val="-10"/>
          <w:kern w:val="28"/>
          <w:szCs w:val="24"/>
        </w:rPr>
        <w:t>, oświadczam, co następuje:</w:t>
      </w:r>
    </w:p>
    <w:p w14:paraId="15770079" w14:textId="77777777" w:rsidR="007A06C5" w:rsidRPr="009730D6" w:rsidRDefault="007A06C5" w:rsidP="007A06C5">
      <w:pPr>
        <w:tabs>
          <w:tab w:val="right" w:pos="8080"/>
          <w:tab w:val="right" w:pos="9354"/>
        </w:tabs>
        <w:spacing w:line="276" w:lineRule="auto"/>
        <w:contextualSpacing/>
        <w:rPr>
          <w:rFonts w:eastAsia="Times New Roman"/>
          <w:b/>
          <w:bCs/>
          <w:spacing w:val="-10"/>
          <w:kern w:val="28"/>
          <w:szCs w:val="24"/>
          <w:lang w:eastAsia="x-none"/>
        </w:rPr>
      </w:pPr>
    </w:p>
    <w:p w14:paraId="1159E672" w14:textId="77777777" w:rsidR="007A06C5" w:rsidRPr="009730D6" w:rsidRDefault="007A06C5" w:rsidP="007A06C5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9730D6">
        <w:rPr>
          <w:rFonts w:eastAsiaTheme="minorHAnsi"/>
          <w:b/>
          <w:bCs/>
          <w:kern w:val="2"/>
          <w:szCs w:val="24"/>
          <w:lang w:eastAsia="ar-SA"/>
        </w:rPr>
        <w:t>1.</w:t>
      </w:r>
      <w:r w:rsidRPr="009730D6">
        <w:rPr>
          <w:rFonts w:eastAsiaTheme="minorHAnsi"/>
          <w:kern w:val="2"/>
          <w:szCs w:val="24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40EA57A4" w14:textId="77777777" w:rsidR="007A06C5" w:rsidRPr="009730D6" w:rsidRDefault="007A06C5" w:rsidP="007A06C5">
      <w:pPr>
        <w:suppressAutoHyphens/>
        <w:spacing w:line="276" w:lineRule="auto"/>
        <w:ind w:left="284"/>
        <w:rPr>
          <w:rFonts w:eastAsiaTheme="minorHAnsi"/>
          <w:kern w:val="2"/>
          <w:szCs w:val="24"/>
          <w:lang w:eastAsia="ar-SA"/>
        </w:rPr>
      </w:pPr>
    </w:p>
    <w:p w14:paraId="66D53CCB" w14:textId="44BDB6DD" w:rsidR="007A06C5" w:rsidRPr="009730D6" w:rsidRDefault="007A06C5" w:rsidP="007A06C5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9730D6">
        <w:rPr>
          <w:rFonts w:eastAsiaTheme="minorHAnsi"/>
          <w:b/>
          <w:bCs/>
          <w:kern w:val="2"/>
          <w:szCs w:val="24"/>
          <w:lang w:eastAsia="ar-SA"/>
        </w:rPr>
        <w:t>2.</w:t>
      </w:r>
      <w:r w:rsidRPr="009730D6">
        <w:rPr>
          <w:rFonts w:eastAsiaTheme="minorHAnsi"/>
          <w:kern w:val="2"/>
          <w:szCs w:val="24"/>
          <w:lang w:eastAsia="ar-SA"/>
        </w:rPr>
        <w:t>Oświadczam, że w celu wykazania spełniania warunków udziału w postępowaniu, określonych przez zamawiającego w Specyfikacji Warunków Zamówienia</w:t>
      </w:r>
      <w:r w:rsidRPr="009730D6">
        <w:rPr>
          <w:rFonts w:eastAsiaTheme="minorHAnsi"/>
          <w:i/>
          <w:kern w:val="2"/>
          <w:szCs w:val="24"/>
          <w:lang w:eastAsia="ar-SA"/>
        </w:rPr>
        <w:t>,</w:t>
      </w:r>
      <w:r w:rsidRPr="009730D6">
        <w:rPr>
          <w:rFonts w:eastAsiaTheme="minorHAnsi"/>
          <w:kern w:val="2"/>
          <w:szCs w:val="24"/>
          <w:lang w:eastAsia="ar-SA"/>
        </w:rPr>
        <w:t xml:space="preserve"> polegam na</w:t>
      </w:r>
      <w:r w:rsidR="00977621" w:rsidRPr="009730D6">
        <w:rPr>
          <w:rFonts w:eastAsiaTheme="minorHAnsi"/>
          <w:kern w:val="2"/>
          <w:szCs w:val="24"/>
          <w:lang w:eastAsia="ar-SA"/>
        </w:rPr>
        <w:t xml:space="preserve"> </w:t>
      </w:r>
      <w:r w:rsidRPr="009730D6">
        <w:rPr>
          <w:rFonts w:eastAsiaTheme="minorHAnsi"/>
          <w:kern w:val="2"/>
          <w:szCs w:val="24"/>
          <w:lang w:eastAsia="ar-SA"/>
        </w:rPr>
        <w:t>zasobach</w:t>
      </w:r>
      <w:r w:rsidR="00977621" w:rsidRPr="009730D6">
        <w:rPr>
          <w:rFonts w:eastAsiaTheme="minorHAnsi"/>
          <w:kern w:val="2"/>
          <w:szCs w:val="24"/>
          <w:lang w:eastAsia="ar-SA"/>
        </w:rPr>
        <w:t xml:space="preserve"> </w:t>
      </w:r>
      <w:r w:rsidRPr="009730D6">
        <w:rPr>
          <w:rFonts w:eastAsiaTheme="minorHAnsi"/>
          <w:kern w:val="2"/>
          <w:szCs w:val="24"/>
          <w:lang w:eastAsia="ar-SA"/>
        </w:rPr>
        <w:t>następującego/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ych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 podmiotu/ów</w:t>
      </w:r>
      <w:r w:rsidR="00977621" w:rsidRPr="009730D6">
        <w:rPr>
          <w:rFonts w:eastAsiaTheme="minorHAnsi"/>
          <w:kern w:val="2"/>
          <w:szCs w:val="24"/>
          <w:lang w:eastAsia="ar-SA"/>
        </w:rPr>
        <w:t xml:space="preserve">: </w:t>
      </w:r>
      <w:r w:rsidR="0077212C">
        <w:rPr>
          <w:rFonts w:eastAsiaTheme="minorHAnsi"/>
          <w:kern w:val="2"/>
          <w:szCs w:val="24"/>
          <w:lang w:eastAsia="ar-SA"/>
        </w:rPr>
        <w:t>________</w:t>
      </w:r>
      <w:r w:rsidRPr="009730D6">
        <w:rPr>
          <w:rFonts w:eastAsiaTheme="minorHAnsi"/>
          <w:kern w:val="2"/>
          <w:szCs w:val="24"/>
          <w:lang w:eastAsia="ar-SA"/>
        </w:rPr>
        <w:t>__________________w</w:t>
      </w:r>
      <w:r w:rsidR="009730D6" w:rsidRPr="009730D6">
        <w:rPr>
          <w:rFonts w:eastAsiaTheme="minorHAnsi"/>
          <w:kern w:val="2"/>
          <w:szCs w:val="24"/>
          <w:lang w:eastAsia="ar-SA"/>
        </w:rPr>
        <w:t xml:space="preserve"> </w:t>
      </w:r>
      <w:r w:rsidRPr="009730D6">
        <w:rPr>
          <w:rFonts w:eastAsiaTheme="minorHAnsi"/>
          <w:kern w:val="2"/>
          <w:szCs w:val="24"/>
          <w:lang w:eastAsia="ar-SA"/>
        </w:rPr>
        <w:t xml:space="preserve">następującym </w:t>
      </w:r>
      <w:r w:rsidRPr="009730D6">
        <w:rPr>
          <w:rFonts w:eastAsiaTheme="minorHAnsi"/>
          <w:kern w:val="2"/>
          <w:szCs w:val="24"/>
          <w:lang w:eastAsia="ar-SA"/>
        </w:rPr>
        <w:lastRenderedPageBreak/>
        <w:t>zakresie: _________________________________________________</w:t>
      </w:r>
      <w:r w:rsidRPr="009730D6">
        <w:rPr>
          <w:rFonts w:eastAsiaTheme="minorHAnsi"/>
          <w:b/>
          <w:i/>
          <w:kern w:val="2"/>
          <w:szCs w:val="24"/>
          <w:lang w:eastAsia="ar-SA"/>
        </w:rPr>
        <w:t xml:space="preserve">(Wskazać podmiot i określić odpowiedni zakres dla wskazanego podmiotu- jeżeli dotyczy. </w:t>
      </w:r>
      <w:bookmarkStart w:id="2" w:name="_Hlk172112041"/>
      <w:r w:rsidRPr="009730D6">
        <w:rPr>
          <w:rFonts w:eastAsiaTheme="minorHAnsi"/>
          <w:b/>
          <w:i/>
          <w:kern w:val="2"/>
          <w:szCs w:val="24"/>
          <w:lang w:eastAsia="ar-SA"/>
        </w:rPr>
        <w:t>Wykreślić jeżeli Wykonawca nie polega na zasobach innego podmiotu lub wpisać nie dotyczy</w:t>
      </w:r>
      <w:bookmarkEnd w:id="2"/>
      <w:r w:rsidRPr="009730D6">
        <w:rPr>
          <w:rFonts w:eastAsiaTheme="minorHAnsi"/>
          <w:b/>
          <w:i/>
          <w:kern w:val="2"/>
          <w:szCs w:val="24"/>
          <w:lang w:eastAsia="ar-SA"/>
        </w:rPr>
        <w:t>)</w:t>
      </w:r>
      <w:r w:rsidRPr="009730D6">
        <w:rPr>
          <w:rFonts w:eastAsiaTheme="minorHAnsi"/>
          <w:i/>
          <w:kern w:val="2"/>
          <w:szCs w:val="24"/>
          <w:lang w:eastAsia="ar-SA"/>
        </w:rPr>
        <w:t xml:space="preserve"> </w:t>
      </w:r>
    </w:p>
    <w:p w14:paraId="1D8A3029" w14:textId="77777777" w:rsidR="007A06C5" w:rsidRPr="009730D6" w:rsidRDefault="007A06C5" w:rsidP="007A06C5">
      <w:pPr>
        <w:suppressAutoHyphens/>
        <w:snapToGrid w:val="0"/>
        <w:spacing w:after="120" w:line="276" w:lineRule="auto"/>
        <w:ind w:left="567"/>
        <w:rPr>
          <w:rFonts w:eastAsia="TimesNewRomanPSMT"/>
          <w:kern w:val="2"/>
          <w:szCs w:val="24"/>
          <w:lang w:eastAsia="ar-SA"/>
        </w:rPr>
      </w:pPr>
    </w:p>
    <w:p w14:paraId="59664466" w14:textId="4CA5D3CE" w:rsidR="007A06C5" w:rsidRPr="009730D6" w:rsidRDefault="007A06C5" w:rsidP="008A4F22">
      <w:pPr>
        <w:tabs>
          <w:tab w:val="left" w:pos="0"/>
        </w:tabs>
        <w:spacing w:after="120" w:line="276" w:lineRule="auto"/>
        <w:ind w:left="284" w:hanging="284"/>
        <w:rPr>
          <w:rFonts w:eastAsiaTheme="minorHAnsi"/>
          <w:szCs w:val="24"/>
        </w:rPr>
      </w:pPr>
      <w:r w:rsidRPr="009730D6">
        <w:rPr>
          <w:rFonts w:eastAsiaTheme="minorHAnsi"/>
          <w:b/>
          <w:bCs/>
          <w:szCs w:val="24"/>
        </w:rPr>
        <w:t>3.</w:t>
      </w:r>
      <w:r w:rsidRPr="009730D6">
        <w:rPr>
          <w:rFonts w:eastAsiaTheme="minorHAnsi"/>
          <w:szCs w:val="24"/>
        </w:rPr>
        <w:t xml:space="preserve"> Oświadczam, że </w:t>
      </w:r>
      <w:r w:rsidRPr="009730D6">
        <w:rPr>
          <w:rFonts w:eastAsiaTheme="minorHAnsi"/>
          <w:b/>
          <w:szCs w:val="24"/>
        </w:rPr>
        <w:t>nie podlegam wykluczeniu z postępowania na podstawie art. 108 ust. 1</w:t>
      </w:r>
      <w:r w:rsidR="008A4F22" w:rsidRPr="009730D6">
        <w:rPr>
          <w:rFonts w:eastAsiaTheme="minorHAnsi"/>
          <w:b/>
          <w:szCs w:val="24"/>
        </w:rPr>
        <w:t xml:space="preserve"> </w:t>
      </w:r>
      <w:r w:rsidRPr="009730D6">
        <w:rPr>
          <w:rFonts w:eastAsiaTheme="minorHAnsi"/>
          <w:b/>
          <w:szCs w:val="24"/>
        </w:rPr>
        <w:t xml:space="preserve">ustawy </w:t>
      </w:r>
      <w:proofErr w:type="spellStart"/>
      <w:r w:rsidRPr="009730D6">
        <w:rPr>
          <w:rFonts w:eastAsiaTheme="minorHAnsi"/>
          <w:b/>
          <w:szCs w:val="24"/>
        </w:rPr>
        <w:t>Pzp</w:t>
      </w:r>
      <w:proofErr w:type="spellEnd"/>
      <w:r w:rsidRPr="009730D6">
        <w:rPr>
          <w:rFonts w:eastAsiaTheme="minorHAnsi"/>
          <w:szCs w:val="24"/>
        </w:rPr>
        <w:t>.</w:t>
      </w:r>
    </w:p>
    <w:p w14:paraId="435ADD0A" w14:textId="77777777" w:rsidR="007A06C5" w:rsidRPr="009730D6" w:rsidRDefault="007A06C5" w:rsidP="008A4F22">
      <w:pPr>
        <w:tabs>
          <w:tab w:val="left" w:pos="0"/>
        </w:tabs>
        <w:spacing w:after="120" w:line="276" w:lineRule="auto"/>
        <w:ind w:left="284" w:hanging="284"/>
        <w:rPr>
          <w:rFonts w:eastAsiaTheme="minorHAnsi"/>
          <w:szCs w:val="24"/>
        </w:rPr>
      </w:pPr>
      <w:r w:rsidRPr="009730D6">
        <w:rPr>
          <w:rFonts w:eastAsiaTheme="minorHAnsi"/>
          <w:b/>
          <w:bCs/>
          <w:szCs w:val="24"/>
        </w:rPr>
        <w:t>4.</w:t>
      </w:r>
      <w:r w:rsidRPr="009730D6">
        <w:rPr>
          <w:rFonts w:eastAsiaTheme="minorHAnsi"/>
          <w:szCs w:val="24"/>
        </w:rPr>
        <w:t xml:space="preserve"> Oświadczam, że </w:t>
      </w:r>
      <w:r w:rsidRPr="009730D6">
        <w:rPr>
          <w:rFonts w:eastAsiaTheme="minorHAnsi"/>
          <w:b/>
          <w:szCs w:val="24"/>
        </w:rPr>
        <w:t xml:space="preserve">nie podlegam wykluczeniu z postępowania na podstawie art. 109 ust. 1 pkt 1,4,5,7 ustawy </w:t>
      </w:r>
      <w:proofErr w:type="spellStart"/>
      <w:r w:rsidRPr="009730D6">
        <w:rPr>
          <w:rFonts w:eastAsiaTheme="minorHAnsi"/>
          <w:b/>
          <w:szCs w:val="24"/>
        </w:rPr>
        <w:t>Pzp</w:t>
      </w:r>
      <w:proofErr w:type="spellEnd"/>
      <w:r w:rsidRPr="009730D6">
        <w:rPr>
          <w:rFonts w:eastAsiaTheme="minorHAnsi"/>
          <w:szCs w:val="24"/>
        </w:rPr>
        <w:t>.</w:t>
      </w:r>
    </w:p>
    <w:p w14:paraId="0FDE9643" w14:textId="3AEC061A" w:rsidR="007A06C5" w:rsidRPr="009730D6" w:rsidRDefault="007A06C5" w:rsidP="008A4F22">
      <w:pPr>
        <w:tabs>
          <w:tab w:val="left" w:pos="0"/>
        </w:tabs>
        <w:spacing w:after="120" w:line="276" w:lineRule="auto"/>
        <w:ind w:left="284" w:hanging="284"/>
        <w:rPr>
          <w:rFonts w:eastAsiaTheme="minorHAnsi"/>
          <w:b/>
          <w:szCs w:val="24"/>
        </w:rPr>
      </w:pPr>
      <w:r w:rsidRPr="009730D6">
        <w:rPr>
          <w:rFonts w:eastAsiaTheme="minorHAnsi"/>
          <w:b/>
          <w:bCs/>
          <w:szCs w:val="24"/>
        </w:rPr>
        <w:t>5.</w:t>
      </w:r>
      <w:r w:rsidRPr="009730D6">
        <w:rPr>
          <w:rFonts w:eastAsiaTheme="minorHAnsi"/>
          <w:szCs w:val="24"/>
        </w:rPr>
        <w:t xml:space="preserve"> Oświadczam, że </w:t>
      </w:r>
      <w:r w:rsidRPr="009730D6">
        <w:rPr>
          <w:rFonts w:eastAsiaTheme="minorHAnsi"/>
          <w:b/>
          <w:szCs w:val="24"/>
        </w:rPr>
        <w:t>nie podlegam wykluczeniu z postępowania na podstawie przepisów art. 7 ust. 1 pkt 1-3 ustawy z dnia 13 kwietnia 2022 r. o szczególnych rozwiązaniach w zakresie przeciwdziałania wspieraniu agresji na Ukrainę oraz służących ochronie bezpieczeństwa narodowego (</w:t>
      </w:r>
      <w:proofErr w:type="spellStart"/>
      <w:r w:rsidR="00AA49A5" w:rsidRPr="00AA49A5">
        <w:rPr>
          <w:rFonts w:eastAsiaTheme="minorHAnsi"/>
          <w:b/>
          <w:szCs w:val="24"/>
        </w:rPr>
        <w:t>t.j</w:t>
      </w:r>
      <w:proofErr w:type="spellEnd"/>
      <w:r w:rsidR="00AA49A5" w:rsidRPr="00AA49A5">
        <w:rPr>
          <w:rFonts w:eastAsiaTheme="minorHAnsi"/>
          <w:b/>
          <w:szCs w:val="24"/>
        </w:rPr>
        <w:t>. Dz. U. z 2025 r. poz. 514.</w:t>
      </w:r>
      <w:r w:rsidRPr="009730D6">
        <w:rPr>
          <w:rFonts w:eastAsiaTheme="minorHAnsi"/>
          <w:b/>
          <w:szCs w:val="24"/>
        </w:rPr>
        <w:t>)</w:t>
      </w:r>
      <w:r w:rsidRPr="009730D6">
        <w:rPr>
          <w:rFonts w:eastAsiaTheme="minorHAnsi"/>
          <w:szCs w:val="24"/>
        </w:rPr>
        <w:t>.</w:t>
      </w:r>
    </w:p>
    <w:p w14:paraId="693742B5" w14:textId="77777777" w:rsidR="007A06C5" w:rsidRPr="009730D6" w:rsidRDefault="007A06C5" w:rsidP="008A4F22">
      <w:pPr>
        <w:tabs>
          <w:tab w:val="left" w:pos="0"/>
        </w:tabs>
        <w:spacing w:after="120" w:line="276" w:lineRule="auto"/>
        <w:ind w:left="284" w:hanging="284"/>
        <w:rPr>
          <w:rFonts w:eastAsiaTheme="minorHAnsi"/>
          <w:szCs w:val="24"/>
        </w:rPr>
      </w:pPr>
      <w:r w:rsidRPr="009730D6">
        <w:rPr>
          <w:rFonts w:eastAsiaTheme="minorHAnsi"/>
          <w:b/>
          <w:bCs/>
          <w:szCs w:val="24"/>
        </w:rPr>
        <w:t>6.</w:t>
      </w:r>
      <w:r w:rsidRPr="009730D6">
        <w:rPr>
          <w:rFonts w:eastAsiaTheme="minorHAnsi"/>
          <w:szCs w:val="24"/>
        </w:rPr>
        <w:t xml:space="preserve"> Oświadczam, że </w:t>
      </w:r>
      <w:r w:rsidRPr="009730D6">
        <w:rPr>
          <w:rFonts w:eastAsiaTheme="minorHAnsi"/>
          <w:b/>
          <w:szCs w:val="24"/>
        </w:rPr>
        <w:t xml:space="preserve">zachodzą w stosunku do mnie podstawy wykluczenia z postępowania na podstawie art. ______ ustawy </w:t>
      </w:r>
      <w:proofErr w:type="spellStart"/>
      <w:r w:rsidRPr="009730D6">
        <w:rPr>
          <w:rFonts w:eastAsiaTheme="minorHAnsi"/>
          <w:b/>
          <w:szCs w:val="24"/>
        </w:rPr>
        <w:t>Pzp</w:t>
      </w:r>
      <w:proofErr w:type="spellEnd"/>
      <w:r w:rsidRPr="009730D6">
        <w:rPr>
          <w:rFonts w:eastAsiaTheme="minorHAnsi"/>
          <w:szCs w:val="24"/>
        </w:rPr>
        <w:t xml:space="preserve"> (podać mającą zastosowanie podstawę wykluczenia spośród wymienionych w art. 108 ust. 1 lub art. 109 ust. 1 pkt 1, 4, 5, 6 ustawy </w:t>
      </w:r>
      <w:proofErr w:type="spellStart"/>
      <w:r w:rsidRPr="009730D6">
        <w:rPr>
          <w:rFonts w:eastAsiaTheme="minorHAnsi"/>
          <w:szCs w:val="24"/>
        </w:rPr>
        <w:t>Pzp</w:t>
      </w:r>
      <w:proofErr w:type="spellEnd"/>
      <w:r w:rsidRPr="009730D6">
        <w:rPr>
          <w:rFonts w:eastAsiaTheme="minorHAnsi"/>
          <w:szCs w:val="24"/>
        </w:rPr>
        <w:t>.</w:t>
      </w:r>
    </w:p>
    <w:p w14:paraId="080706B4" w14:textId="77777777" w:rsidR="007A06C5" w:rsidRPr="009730D6" w:rsidRDefault="007A06C5" w:rsidP="007A06C5">
      <w:pPr>
        <w:spacing w:after="120" w:line="276" w:lineRule="auto"/>
        <w:ind w:left="567" w:hanging="567"/>
        <w:rPr>
          <w:rFonts w:eastAsiaTheme="minorHAnsi"/>
          <w:b/>
          <w:i/>
          <w:szCs w:val="24"/>
        </w:rPr>
      </w:pPr>
      <w:r w:rsidRPr="009730D6">
        <w:rPr>
          <w:rFonts w:eastAsiaTheme="minorHAnsi"/>
          <w:b/>
          <w:i/>
          <w:kern w:val="2"/>
          <w:szCs w:val="24"/>
          <w:lang w:eastAsia="ar-SA"/>
        </w:rPr>
        <w:t>Wykreślić jeżeli nie dotyczy Wykonawcy lub wpisać nie dotyczy</w:t>
      </w:r>
    </w:p>
    <w:p w14:paraId="1098DEEA" w14:textId="77777777" w:rsidR="007A06C5" w:rsidRPr="009730D6" w:rsidRDefault="007A06C5" w:rsidP="00977621">
      <w:pPr>
        <w:spacing w:after="120" w:line="276" w:lineRule="auto"/>
        <w:rPr>
          <w:rFonts w:eastAsiaTheme="minorHAnsi"/>
          <w:szCs w:val="24"/>
        </w:rPr>
      </w:pPr>
      <w:r w:rsidRPr="009730D6">
        <w:rPr>
          <w:rFonts w:eastAsiaTheme="minorHAnsi"/>
          <w:szCs w:val="24"/>
        </w:rPr>
        <w:t xml:space="preserve">Jednocześnie oświadczam, że w związku z ww. okolicznością, na podstawie </w:t>
      </w:r>
      <w:r w:rsidRPr="009730D6">
        <w:rPr>
          <w:rFonts w:eastAsiaTheme="minorHAnsi"/>
          <w:szCs w:val="24"/>
        </w:rPr>
        <w:br/>
        <w:t xml:space="preserve">art. 110 ust.2 ustawy </w:t>
      </w:r>
      <w:proofErr w:type="spellStart"/>
      <w:r w:rsidRPr="009730D6">
        <w:rPr>
          <w:rFonts w:eastAsiaTheme="minorHAnsi"/>
          <w:szCs w:val="24"/>
        </w:rPr>
        <w:t>Pzp</w:t>
      </w:r>
      <w:proofErr w:type="spellEnd"/>
      <w:r w:rsidRPr="009730D6">
        <w:rPr>
          <w:rFonts w:eastAsiaTheme="minorHAnsi"/>
          <w:szCs w:val="24"/>
        </w:rPr>
        <w:t xml:space="preserve"> podjąłem następujące środki naprawcze: ___________________________________________________________</w:t>
      </w:r>
    </w:p>
    <w:p w14:paraId="53AC8156" w14:textId="77777777" w:rsidR="007A06C5" w:rsidRPr="009730D6" w:rsidRDefault="007A06C5" w:rsidP="007A06C5">
      <w:pPr>
        <w:spacing w:after="120" w:line="276" w:lineRule="auto"/>
        <w:ind w:left="567" w:hanging="567"/>
        <w:rPr>
          <w:rFonts w:eastAsiaTheme="minorHAnsi"/>
          <w:b/>
          <w:i/>
          <w:kern w:val="2"/>
          <w:szCs w:val="24"/>
          <w:lang w:eastAsia="ar-SA"/>
        </w:rPr>
      </w:pPr>
      <w:r w:rsidRPr="009730D6">
        <w:rPr>
          <w:rFonts w:eastAsiaTheme="minorHAnsi"/>
          <w:b/>
          <w:i/>
          <w:kern w:val="2"/>
          <w:szCs w:val="24"/>
          <w:lang w:eastAsia="ar-SA"/>
        </w:rPr>
        <w:t>Wypełnić jeśli dotyczy, jeżeli nie dotyczy - skreślić lub wpisać nie dotyczy</w:t>
      </w:r>
    </w:p>
    <w:p w14:paraId="1339DCE3" w14:textId="2DAB30CC" w:rsidR="007A06C5" w:rsidRPr="009730D6" w:rsidRDefault="007A06C5" w:rsidP="007A06C5">
      <w:pPr>
        <w:suppressAutoHyphens/>
        <w:spacing w:line="276" w:lineRule="auto"/>
        <w:rPr>
          <w:rFonts w:eastAsiaTheme="minorHAnsi"/>
          <w:b/>
          <w:kern w:val="2"/>
          <w:szCs w:val="24"/>
          <w:lang w:eastAsia="ar-SA"/>
        </w:rPr>
      </w:pPr>
      <w:r w:rsidRPr="009730D6">
        <w:rPr>
          <w:rFonts w:eastAsiaTheme="minorHAnsi"/>
          <w:b/>
          <w:bCs/>
          <w:kern w:val="2"/>
          <w:szCs w:val="24"/>
          <w:lang w:eastAsia="ar-SA"/>
        </w:rPr>
        <w:t xml:space="preserve">7. </w:t>
      </w:r>
      <w:r w:rsidRPr="009730D6">
        <w:rPr>
          <w:rFonts w:eastAsiaTheme="minorHAnsi"/>
          <w:kern w:val="2"/>
          <w:szCs w:val="24"/>
          <w:lang w:eastAsia="ar-SA"/>
        </w:rPr>
        <w:t>Oświadczam, że w stosunku do następującego/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ych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 podmiotu/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tów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>, na którego/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ych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 </w:t>
      </w:r>
      <w:r w:rsidRPr="009730D6">
        <w:rPr>
          <w:rFonts w:eastAsiaTheme="minorHAnsi"/>
          <w:b/>
          <w:kern w:val="2"/>
          <w:szCs w:val="24"/>
          <w:lang w:eastAsia="ar-SA"/>
        </w:rPr>
        <w:t>zasoby powołuję się</w:t>
      </w:r>
      <w:r w:rsidRPr="009730D6">
        <w:rPr>
          <w:rFonts w:eastAsiaTheme="minorHAnsi"/>
          <w:kern w:val="2"/>
          <w:szCs w:val="24"/>
          <w:lang w:eastAsia="ar-SA"/>
        </w:rPr>
        <w:t xml:space="preserve"> w niniejszym postępowaniu, tj.: ________________________(</w:t>
      </w:r>
      <w:r w:rsidRPr="009730D6">
        <w:rPr>
          <w:rFonts w:eastAsiaTheme="minorHAnsi"/>
          <w:i/>
          <w:kern w:val="2"/>
          <w:szCs w:val="24"/>
          <w:lang w:eastAsia="ar-SA"/>
        </w:rPr>
        <w:t>podać pełną nazwę/firmę, adres, a także w zależności od podmiotu: NIP/PESEL, KRS/</w:t>
      </w:r>
      <w:proofErr w:type="spellStart"/>
      <w:r w:rsidRPr="009730D6">
        <w:rPr>
          <w:rFonts w:eastAsiaTheme="minorHAnsi"/>
          <w:i/>
          <w:kern w:val="2"/>
          <w:szCs w:val="24"/>
          <w:lang w:eastAsia="ar-SA"/>
        </w:rPr>
        <w:t>CEiDG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) nie zachodzą podstawy wykluczenia z postępowania o udzielenie </w:t>
      </w:r>
      <w:r w:rsidRPr="009730D6">
        <w:rPr>
          <w:rFonts w:eastAsiaTheme="minorHAnsi"/>
          <w:b/>
          <w:kern w:val="2"/>
          <w:szCs w:val="24"/>
          <w:lang w:eastAsia="ar-SA"/>
        </w:rPr>
        <w:t>zamówienia (</w:t>
      </w:r>
      <w:r w:rsidRPr="009730D6">
        <w:rPr>
          <w:rFonts w:eastAsiaTheme="minorHAnsi"/>
          <w:b/>
          <w:i/>
          <w:kern w:val="2"/>
          <w:szCs w:val="24"/>
          <w:lang w:eastAsia="ar-SA"/>
        </w:rPr>
        <w:t>wypełnić jeśli dotyczy, jeśli nie dotyczy - skreślić lub wpisać nie dotyczy</w:t>
      </w:r>
      <w:r w:rsidRPr="009730D6">
        <w:rPr>
          <w:rFonts w:eastAsiaTheme="minorHAnsi"/>
          <w:b/>
          <w:kern w:val="2"/>
          <w:szCs w:val="24"/>
          <w:lang w:eastAsia="ar-SA"/>
        </w:rPr>
        <w:t>).</w:t>
      </w:r>
    </w:p>
    <w:p w14:paraId="74E6622B" w14:textId="77777777" w:rsidR="009730D6" w:rsidRPr="009730D6" w:rsidRDefault="009730D6" w:rsidP="007A06C5">
      <w:pPr>
        <w:suppressAutoHyphens/>
        <w:spacing w:line="276" w:lineRule="auto"/>
        <w:rPr>
          <w:rFonts w:eastAsiaTheme="minorHAnsi"/>
          <w:b/>
          <w:kern w:val="2"/>
          <w:szCs w:val="24"/>
          <w:lang w:eastAsia="ar-SA"/>
        </w:rPr>
      </w:pPr>
    </w:p>
    <w:p w14:paraId="2DDBBDDE" w14:textId="77777777" w:rsidR="007A06C5" w:rsidRPr="009730D6" w:rsidRDefault="007A06C5" w:rsidP="007A06C5">
      <w:pPr>
        <w:suppressAutoHyphens/>
        <w:spacing w:line="276" w:lineRule="auto"/>
        <w:rPr>
          <w:rFonts w:eastAsiaTheme="minorHAnsi"/>
          <w:b/>
          <w:i/>
          <w:kern w:val="2"/>
          <w:szCs w:val="24"/>
          <w:lang w:eastAsia="ar-SA"/>
        </w:rPr>
      </w:pPr>
      <w:r w:rsidRPr="009730D6">
        <w:rPr>
          <w:rFonts w:eastAsiaTheme="minorHAnsi"/>
          <w:b/>
          <w:bCs/>
          <w:kern w:val="2"/>
          <w:szCs w:val="24"/>
          <w:lang w:eastAsia="ar-SA"/>
        </w:rPr>
        <w:t>8.</w:t>
      </w:r>
      <w:r w:rsidRPr="009730D6">
        <w:rPr>
          <w:rFonts w:eastAsiaTheme="minorHAnsi"/>
          <w:kern w:val="2"/>
          <w:szCs w:val="24"/>
          <w:lang w:eastAsia="ar-SA"/>
        </w:rPr>
        <w:t>Oświadczam, że w stosunku do następującego/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ych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 podmiotu/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tów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, </w:t>
      </w:r>
      <w:r w:rsidRPr="009730D6">
        <w:rPr>
          <w:rFonts w:eastAsiaTheme="minorHAnsi"/>
          <w:b/>
          <w:bCs/>
          <w:kern w:val="2"/>
          <w:szCs w:val="24"/>
          <w:lang w:eastAsia="ar-SA"/>
        </w:rPr>
        <w:t>będącego/</w:t>
      </w:r>
      <w:proofErr w:type="spellStart"/>
      <w:r w:rsidRPr="009730D6">
        <w:rPr>
          <w:rFonts w:eastAsiaTheme="minorHAnsi"/>
          <w:b/>
          <w:bCs/>
          <w:kern w:val="2"/>
          <w:szCs w:val="24"/>
          <w:lang w:eastAsia="ar-SA"/>
        </w:rPr>
        <w:t>ych</w:t>
      </w:r>
      <w:proofErr w:type="spellEnd"/>
      <w:r w:rsidRPr="009730D6">
        <w:rPr>
          <w:rFonts w:eastAsiaTheme="minorHAnsi"/>
          <w:b/>
          <w:bCs/>
          <w:kern w:val="2"/>
          <w:szCs w:val="24"/>
          <w:lang w:eastAsia="ar-SA"/>
        </w:rPr>
        <w:t xml:space="preserve"> podwykonawcą/</w:t>
      </w:r>
      <w:proofErr w:type="spellStart"/>
      <w:r w:rsidRPr="009730D6">
        <w:rPr>
          <w:rFonts w:eastAsiaTheme="minorHAnsi"/>
          <w:b/>
          <w:bCs/>
          <w:kern w:val="2"/>
          <w:szCs w:val="24"/>
          <w:lang w:eastAsia="ar-SA"/>
        </w:rPr>
        <w:t>ami</w:t>
      </w:r>
      <w:proofErr w:type="spellEnd"/>
      <w:r w:rsidRPr="009730D6">
        <w:rPr>
          <w:rFonts w:eastAsiaTheme="minorHAnsi"/>
          <w:b/>
          <w:bCs/>
          <w:kern w:val="2"/>
          <w:szCs w:val="24"/>
          <w:lang w:eastAsia="ar-SA"/>
        </w:rPr>
        <w:t>:</w:t>
      </w:r>
      <w:r w:rsidRPr="009730D6">
        <w:rPr>
          <w:rFonts w:eastAsiaTheme="minorHAnsi"/>
          <w:kern w:val="2"/>
          <w:szCs w:val="24"/>
          <w:lang w:eastAsia="ar-SA"/>
        </w:rPr>
        <w:t xml:space="preserve"> ___________________________________________________________________________ (podać pełną nazwę/firmę, adres, a także w zależności od podmiotu: NIP/PESEL, KRS/</w:t>
      </w:r>
      <w:proofErr w:type="spellStart"/>
      <w:r w:rsidRPr="009730D6">
        <w:rPr>
          <w:rFonts w:eastAsiaTheme="minorHAnsi"/>
          <w:kern w:val="2"/>
          <w:szCs w:val="24"/>
          <w:lang w:eastAsia="ar-SA"/>
        </w:rPr>
        <w:t>CEiDG</w:t>
      </w:r>
      <w:proofErr w:type="spellEnd"/>
      <w:r w:rsidRPr="009730D6">
        <w:rPr>
          <w:rFonts w:eastAsiaTheme="minorHAnsi"/>
          <w:kern w:val="2"/>
          <w:szCs w:val="24"/>
          <w:lang w:eastAsia="ar-SA"/>
        </w:rPr>
        <w:t xml:space="preserve">), nie zachodzą podstawy wykluczenia z postępowania o udzielenie zamówienia </w:t>
      </w:r>
      <w:r w:rsidRPr="009730D6">
        <w:rPr>
          <w:rFonts w:eastAsiaTheme="minorHAnsi"/>
          <w:b/>
          <w:kern w:val="2"/>
          <w:szCs w:val="24"/>
          <w:lang w:eastAsia="ar-SA"/>
        </w:rPr>
        <w:t>(</w:t>
      </w:r>
      <w:r w:rsidRPr="009730D6">
        <w:rPr>
          <w:rFonts w:eastAsiaTheme="minorHAnsi"/>
          <w:b/>
          <w:i/>
          <w:kern w:val="2"/>
          <w:szCs w:val="24"/>
          <w:lang w:eastAsia="ar-SA"/>
        </w:rPr>
        <w:t>wypełnić jeśli dotyczy, jeśli nie dotyczy - skreślić lub wpisać nie dotyczy).</w:t>
      </w:r>
    </w:p>
    <w:p w14:paraId="7A4F9927" w14:textId="77777777" w:rsidR="009730D6" w:rsidRPr="009730D6" w:rsidRDefault="009730D6" w:rsidP="007A06C5">
      <w:pPr>
        <w:suppressAutoHyphens/>
        <w:spacing w:line="276" w:lineRule="auto"/>
        <w:rPr>
          <w:rFonts w:eastAsiaTheme="minorHAnsi"/>
          <w:b/>
          <w:i/>
          <w:kern w:val="2"/>
          <w:szCs w:val="24"/>
          <w:lang w:eastAsia="ar-SA"/>
        </w:rPr>
      </w:pPr>
    </w:p>
    <w:p w14:paraId="620FB979" w14:textId="77777777" w:rsidR="007A06C5" w:rsidRPr="009730D6" w:rsidRDefault="007A06C5" w:rsidP="007A06C5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9730D6">
        <w:rPr>
          <w:rFonts w:eastAsiaTheme="minorHAnsi"/>
          <w:b/>
          <w:bCs/>
          <w:kern w:val="2"/>
          <w:szCs w:val="24"/>
          <w:lang w:eastAsia="ar-SA"/>
        </w:rPr>
        <w:t xml:space="preserve">9. </w:t>
      </w:r>
      <w:r w:rsidRPr="009730D6">
        <w:rPr>
          <w:rFonts w:eastAsiaTheme="minorHAnsi"/>
          <w:kern w:val="2"/>
          <w:szCs w:val="24"/>
          <w:lang w:eastAsia="ar-SA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Pr="009730D6">
        <w:rPr>
          <w:rFonts w:eastAsiaTheme="minorHAnsi"/>
          <w:b/>
          <w:kern w:val="2"/>
          <w:szCs w:val="24"/>
          <w:lang w:eastAsia="ar-SA"/>
        </w:rPr>
        <w:t>(należy zaznaczyć właściwe):</w:t>
      </w:r>
    </w:p>
    <w:p w14:paraId="104B5045" w14:textId="77777777" w:rsidR="007A06C5" w:rsidRPr="009730D6" w:rsidRDefault="007A06C5" w:rsidP="007A06C5">
      <w:pPr>
        <w:numPr>
          <w:ilvl w:val="0"/>
          <w:numId w:val="76"/>
        </w:num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hyperlink r:id="rId7" w:history="1">
        <w:r w:rsidRPr="009730D6">
          <w:rPr>
            <w:rFonts w:eastAsiaTheme="minorHAnsi"/>
            <w:kern w:val="2"/>
            <w:szCs w:val="24"/>
            <w:u w:val="single"/>
            <w:lang w:eastAsia="ar-SA"/>
          </w:rPr>
          <w:t>https://ems.ms.gov.pl</w:t>
        </w:r>
      </w:hyperlink>
    </w:p>
    <w:p w14:paraId="34531D77" w14:textId="77777777" w:rsidR="007A06C5" w:rsidRPr="009730D6" w:rsidRDefault="007A06C5" w:rsidP="007A06C5">
      <w:pPr>
        <w:numPr>
          <w:ilvl w:val="0"/>
          <w:numId w:val="76"/>
        </w:num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hyperlink r:id="rId8" w:history="1">
        <w:r w:rsidRPr="009730D6">
          <w:rPr>
            <w:rFonts w:eastAsiaTheme="minorHAnsi"/>
            <w:kern w:val="2"/>
            <w:szCs w:val="24"/>
            <w:u w:val="single"/>
            <w:lang w:eastAsia="ar-SA"/>
          </w:rPr>
          <w:t>http://prod.ceidg.gov.pl</w:t>
        </w:r>
      </w:hyperlink>
    </w:p>
    <w:p w14:paraId="739E331F" w14:textId="77777777" w:rsidR="007A06C5" w:rsidRPr="009730D6" w:rsidRDefault="007A06C5" w:rsidP="007A06C5">
      <w:pPr>
        <w:suppressAutoHyphens/>
        <w:spacing w:line="276" w:lineRule="auto"/>
        <w:rPr>
          <w:rFonts w:eastAsiaTheme="minorHAnsi"/>
          <w:i/>
          <w:kern w:val="2"/>
          <w:szCs w:val="24"/>
        </w:rPr>
      </w:pPr>
      <w:r w:rsidRPr="009730D6">
        <w:rPr>
          <w:rFonts w:eastAsiaTheme="minorHAnsi"/>
          <w:kern w:val="2"/>
          <w:szCs w:val="24"/>
          <w:lang w:eastAsia="ar-SA"/>
        </w:rPr>
        <w:lastRenderedPageBreak/>
        <w:t xml:space="preserve">          </w:t>
      </w:r>
    </w:p>
    <w:p w14:paraId="171C24C0" w14:textId="77777777" w:rsidR="007A06C5" w:rsidRPr="009730D6" w:rsidRDefault="007A06C5" w:rsidP="007A06C5">
      <w:pPr>
        <w:spacing w:before="120" w:line="276" w:lineRule="auto"/>
        <w:rPr>
          <w:rFonts w:eastAsiaTheme="minorHAnsi"/>
          <w:szCs w:val="24"/>
        </w:rPr>
      </w:pPr>
      <w:r w:rsidRPr="009730D6">
        <w:rPr>
          <w:rFonts w:eastAsiaTheme="minorHAnsi"/>
          <w:szCs w:val="24"/>
        </w:rPr>
        <w:t>OŚWIADCZENIE DOTYCZĄCE PODANYCH INFORMACJI:</w:t>
      </w:r>
    </w:p>
    <w:p w14:paraId="2DBA9039" w14:textId="77777777" w:rsidR="007A06C5" w:rsidRPr="009730D6" w:rsidRDefault="007A06C5" w:rsidP="007A06C5">
      <w:pPr>
        <w:spacing w:after="120" w:line="276" w:lineRule="auto"/>
        <w:rPr>
          <w:rFonts w:eastAsiaTheme="minorHAnsi"/>
          <w:szCs w:val="24"/>
        </w:rPr>
      </w:pPr>
      <w:r w:rsidRPr="009730D6">
        <w:rPr>
          <w:rFonts w:eastAsiaTheme="minorHAnsi"/>
          <w:b/>
          <w:szCs w:val="24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9730D6">
        <w:rPr>
          <w:rFonts w:eastAsiaTheme="minorHAnsi"/>
          <w:szCs w:val="24"/>
        </w:rPr>
        <w:t>.</w:t>
      </w:r>
    </w:p>
    <w:p w14:paraId="693BB691" w14:textId="77777777" w:rsidR="007A06C5" w:rsidRPr="009730D6" w:rsidRDefault="007A06C5" w:rsidP="007A06C5">
      <w:pPr>
        <w:spacing w:after="120" w:line="276" w:lineRule="auto"/>
        <w:rPr>
          <w:rFonts w:eastAsiaTheme="minorHAnsi"/>
          <w:szCs w:val="24"/>
        </w:rPr>
      </w:pPr>
    </w:p>
    <w:p w14:paraId="2BA09AF5" w14:textId="77777777" w:rsidR="007339AC" w:rsidRDefault="007339AC" w:rsidP="007339AC">
      <w:pPr>
        <w:spacing w:line="240" w:lineRule="auto"/>
        <w:rPr>
          <w:rFonts w:eastAsiaTheme="minorHAnsi"/>
          <w:szCs w:val="24"/>
        </w:rPr>
      </w:pPr>
    </w:p>
    <w:p w14:paraId="4B65725C" w14:textId="77777777" w:rsidR="007339AC" w:rsidRDefault="007339AC" w:rsidP="007339A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5ABBF349" w14:textId="77777777" w:rsidR="00EA73E2" w:rsidRDefault="00EA73E2" w:rsidP="007339A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0DE10698" w14:textId="77777777" w:rsidR="007339AC" w:rsidRDefault="007339AC" w:rsidP="007339A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12FC6EC5" w14:textId="77777777" w:rsidR="00131AFF" w:rsidRPr="00602B02" w:rsidRDefault="00131AFF" w:rsidP="00131AFF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  <w:r w:rsidRPr="00602B02">
        <w:rPr>
          <w:rFonts w:ascii="Calibri" w:eastAsiaTheme="minorHAnsi" w:hAnsi="Calibri" w:cs="Calibri"/>
          <w:b/>
          <w:i/>
          <w:kern w:val="2"/>
          <w:sz w:val="22"/>
        </w:rPr>
        <w:t>Dokument należy podpisać kwalifikowanym podpisem elektronicznym/profilem zaufanym/podpisem osobistym</w:t>
      </w:r>
    </w:p>
    <w:p w14:paraId="3A2DBFF5" w14:textId="77777777" w:rsidR="007A06C5" w:rsidRDefault="007A06C5" w:rsidP="007A06C5">
      <w:pPr>
        <w:spacing w:after="160" w:line="276" w:lineRule="auto"/>
        <w:ind w:right="70"/>
        <w:rPr>
          <w:rFonts w:ascii="Calibri" w:hAnsi="Calibri" w:cs="Calibri"/>
          <w:b/>
          <w:color w:val="EE0000"/>
          <w:sz w:val="22"/>
          <w:lang w:eastAsia="pl-PL"/>
          <w14:ligatures w14:val="none"/>
        </w:rPr>
      </w:pPr>
    </w:p>
    <w:p w14:paraId="4C73C864" w14:textId="77777777" w:rsidR="00EA73E2" w:rsidRPr="00976A54" w:rsidRDefault="00EA73E2" w:rsidP="007A06C5">
      <w:pPr>
        <w:spacing w:after="160" w:line="276" w:lineRule="auto"/>
        <w:ind w:right="70"/>
        <w:rPr>
          <w:rFonts w:ascii="Calibri" w:hAnsi="Calibri" w:cs="Calibri"/>
          <w:b/>
          <w:color w:val="EE0000"/>
          <w:sz w:val="22"/>
          <w:lang w:eastAsia="pl-PL"/>
          <w14:ligatures w14:val="none"/>
        </w:rPr>
      </w:pPr>
    </w:p>
    <w:p w14:paraId="0829F917" w14:textId="77777777" w:rsidR="007A06C5" w:rsidRPr="007339AC" w:rsidRDefault="007A06C5" w:rsidP="007A06C5">
      <w:pPr>
        <w:spacing w:after="160" w:line="276" w:lineRule="auto"/>
        <w:ind w:right="70"/>
        <w:rPr>
          <w:szCs w:val="24"/>
          <w:lang w:eastAsia="pl-PL"/>
          <w14:ligatures w14:val="none"/>
        </w:rPr>
      </w:pPr>
      <w:r w:rsidRPr="007339AC">
        <w:rPr>
          <w:b/>
          <w:szCs w:val="24"/>
          <w:lang w:eastAsia="pl-PL"/>
          <w14:ligatures w14:val="none"/>
        </w:rPr>
        <w:t>Oświadczenie składa każdy z Wykonawców wspólnie ubiegających się o udzielenie zamówienia/ podwykonawca/ podmiot udostępniający zasoby.</w:t>
      </w:r>
    </w:p>
    <w:p w14:paraId="0F85D48C" w14:textId="77777777" w:rsidR="00515E1D" w:rsidRPr="00976A54" w:rsidRDefault="00515E1D" w:rsidP="007A06C5">
      <w:pPr>
        <w:keepNext/>
        <w:tabs>
          <w:tab w:val="num" w:pos="0"/>
        </w:tabs>
        <w:spacing w:before="240" w:after="60"/>
        <w:jc w:val="center"/>
        <w:outlineLvl w:val="0"/>
        <w:rPr>
          <w:rFonts w:eastAsiaTheme="minorHAnsi"/>
          <w:b/>
          <w:color w:val="EE0000"/>
          <w:szCs w:val="24"/>
        </w:rPr>
      </w:pPr>
    </w:p>
    <w:sectPr w:rsidR="00515E1D" w:rsidRPr="00976A54" w:rsidSect="00317F3B">
      <w:headerReference w:type="default" r:id="rId9"/>
      <w:footerReference w:type="default" r:id="rId10"/>
      <w:pgSz w:w="11906" w:h="16838"/>
      <w:pgMar w:top="1843" w:right="1417" w:bottom="1417" w:left="1417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8119" w14:textId="77777777" w:rsidR="008A2F5A" w:rsidRDefault="008A2F5A" w:rsidP="00105E57">
      <w:pPr>
        <w:spacing w:line="240" w:lineRule="auto"/>
      </w:pPr>
      <w:r>
        <w:separator/>
      </w:r>
    </w:p>
  </w:endnote>
  <w:endnote w:type="continuationSeparator" w:id="0">
    <w:p w14:paraId="5D1D84E5" w14:textId="77777777" w:rsidR="008A2F5A" w:rsidRDefault="008A2F5A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FED1" w14:textId="77777777" w:rsidR="00317F3B" w:rsidRPr="00BB1A89" w:rsidRDefault="00317F3B" w:rsidP="00317F3B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3" w:name="_Hlk201050521"/>
    <w:bookmarkStart w:id="4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3"/>
    <w:bookmarkEnd w:id="4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1D8893CB" w14:textId="24F3DED6" w:rsidR="00515E1D" w:rsidRPr="00317F3B" w:rsidRDefault="00317F3B" w:rsidP="00317F3B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B1F9" w14:textId="77777777" w:rsidR="008A2F5A" w:rsidRDefault="008A2F5A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5C0BCFA2" w14:textId="77777777" w:rsidR="008A2F5A" w:rsidRDefault="008A2F5A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3A5AFEC2" w:rsidR="00FF425D" w:rsidRDefault="00177692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0DE47BFF" wp14:editId="1175A03C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A25611" w14:textId="37C0EA9D" w:rsidR="00177692" w:rsidRPr="00177692" w:rsidRDefault="00177692" w:rsidP="00177692">
    <w:pPr>
      <w:tabs>
        <w:tab w:val="center" w:pos="4524"/>
        <w:tab w:val="right" w:pos="9072"/>
      </w:tabs>
      <w:spacing w:line="240" w:lineRule="auto"/>
      <w:jc w:val="center"/>
      <w:rPr>
        <w:rFonts w:eastAsia="Times New Roman"/>
        <w:sz w:val="16"/>
        <w:szCs w:val="16"/>
        <w:lang w:eastAsia="x-none"/>
        <w14:ligatures w14:val="none"/>
      </w:rPr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9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4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3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5"/>
  </w:num>
  <w:num w:numId="5" w16cid:durableId="355888435">
    <w:abstractNumId w:val="71"/>
  </w:num>
  <w:num w:numId="6" w16cid:durableId="320551163">
    <w:abstractNumId w:val="29"/>
  </w:num>
  <w:num w:numId="7" w16cid:durableId="890113985">
    <w:abstractNumId w:val="44"/>
  </w:num>
  <w:num w:numId="8" w16cid:durableId="422342594">
    <w:abstractNumId w:val="63"/>
  </w:num>
  <w:num w:numId="9" w16cid:durableId="813109892">
    <w:abstractNumId w:val="72"/>
  </w:num>
  <w:num w:numId="10" w16cid:durableId="365908878">
    <w:abstractNumId w:val="68"/>
  </w:num>
  <w:num w:numId="11" w16cid:durableId="591016205">
    <w:abstractNumId w:val="73"/>
  </w:num>
  <w:num w:numId="12" w16cid:durableId="2118864562">
    <w:abstractNumId w:val="45"/>
  </w:num>
  <w:num w:numId="13" w16cid:durableId="1196695406">
    <w:abstractNumId w:val="74"/>
  </w:num>
  <w:num w:numId="14" w16cid:durableId="2003192704">
    <w:abstractNumId w:val="33"/>
  </w:num>
  <w:num w:numId="15" w16cid:durableId="1078289352">
    <w:abstractNumId w:val="22"/>
  </w:num>
  <w:num w:numId="16" w16cid:durableId="682393595">
    <w:abstractNumId w:val="57"/>
  </w:num>
  <w:num w:numId="17" w16cid:durableId="183054898">
    <w:abstractNumId w:val="49"/>
  </w:num>
  <w:num w:numId="18" w16cid:durableId="1686133875">
    <w:abstractNumId w:val="51"/>
  </w:num>
  <w:num w:numId="19" w16cid:durableId="1894580604">
    <w:abstractNumId w:val="38"/>
  </w:num>
  <w:num w:numId="20" w16cid:durableId="382215412">
    <w:abstractNumId w:val="12"/>
  </w:num>
  <w:num w:numId="21" w16cid:durableId="1714964897">
    <w:abstractNumId w:val="64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8"/>
  </w:num>
  <w:num w:numId="25" w16cid:durableId="713578182">
    <w:abstractNumId w:val="21"/>
  </w:num>
  <w:num w:numId="26" w16cid:durableId="782116475">
    <w:abstractNumId w:val="60"/>
  </w:num>
  <w:num w:numId="27" w16cid:durableId="82343931">
    <w:abstractNumId w:val="75"/>
  </w:num>
  <w:num w:numId="28" w16cid:durableId="464200284">
    <w:abstractNumId w:val="18"/>
  </w:num>
  <w:num w:numId="29" w16cid:durableId="1689943979">
    <w:abstractNumId w:val="46"/>
  </w:num>
  <w:num w:numId="30" w16cid:durableId="146169919">
    <w:abstractNumId w:val="14"/>
  </w:num>
  <w:num w:numId="31" w16cid:durableId="700204381">
    <w:abstractNumId w:val="55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62"/>
  </w:num>
  <w:num w:numId="35" w16cid:durableId="1804275229">
    <w:abstractNumId w:val="37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6"/>
  </w:num>
  <w:num w:numId="39" w16cid:durableId="365523037">
    <w:abstractNumId w:val="31"/>
  </w:num>
  <w:num w:numId="40" w16cid:durableId="14964373">
    <w:abstractNumId w:val="23"/>
  </w:num>
  <w:num w:numId="41" w16cid:durableId="1634209953">
    <w:abstractNumId w:val="53"/>
  </w:num>
  <w:num w:numId="42" w16cid:durableId="296378454">
    <w:abstractNumId w:val="65"/>
  </w:num>
  <w:num w:numId="43" w16cid:durableId="482622039">
    <w:abstractNumId w:val="10"/>
  </w:num>
  <w:num w:numId="44" w16cid:durableId="1008555852">
    <w:abstractNumId w:val="58"/>
  </w:num>
  <w:num w:numId="45" w16cid:durableId="1709572410">
    <w:abstractNumId w:val="50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2"/>
  </w:num>
  <w:num w:numId="49" w16cid:durableId="695080052">
    <w:abstractNumId w:val="70"/>
  </w:num>
  <w:num w:numId="50" w16cid:durableId="1747219209">
    <w:abstractNumId w:val="67"/>
  </w:num>
  <w:num w:numId="51" w16cid:durableId="69739035">
    <w:abstractNumId w:val="66"/>
  </w:num>
  <w:num w:numId="52" w16cid:durableId="366030902">
    <w:abstractNumId w:val="69"/>
  </w:num>
  <w:num w:numId="53" w16cid:durableId="1329867076">
    <w:abstractNumId w:val="39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7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2"/>
  </w:num>
  <w:num w:numId="62" w16cid:durableId="1950889114">
    <w:abstractNumId w:val="34"/>
  </w:num>
  <w:num w:numId="63" w16cid:durableId="27488680">
    <w:abstractNumId w:val="43"/>
  </w:num>
  <w:num w:numId="64" w16cid:durableId="1902328619">
    <w:abstractNumId w:val="40"/>
  </w:num>
  <w:num w:numId="65" w16cid:durableId="353189183">
    <w:abstractNumId w:val="4"/>
  </w:num>
  <w:num w:numId="66" w16cid:durableId="1285499755">
    <w:abstractNumId w:val="54"/>
  </w:num>
  <w:num w:numId="67" w16cid:durableId="1514801858">
    <w:abstractNumId w:val="30"/>
  </w:num>
  <w:num w:numId="68" w16cid:durableId="1842231203">
    <w:abstractNumId w:val="59"/>
  </w:num>
  <w:num w:numId="69" w16cid:durableId="1774130630">
    <w:abstractNumId w:val="61"/>
  </w:num>
  <w:num w:numId="70" w16cid:durableId="472218572">
    <w:abstractNumId w:val="6"/>
  </w:num>
  <w:num w:numId="71" w16cid:durableId="1463502248">
    <w:abstractNumId w:val="56"/>
  </w:num>
  <w:num w:numId="72" w16cid:durableId="1992365452">
    <w:abstractNumId w:val="41"/>
  </w:num>
  <w:num w:numId="73" w16cid:durableId="1125536483">
    <w:abstractNumId w:val="11"/>
  </w:num>
  <w:num w:numId="74" w16cid:durableId="1645894946">
    <w:abstractNumId w:val="27"/>
  </w:num>
  <w:num w:numId="75" w16cid:durableId="601835825">
    <w:abstractNumId w:val="52"/>
  </w:num>
  <w:num w:numId="76" w16cid:durableId="6828282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2112"/>
    <w:rsid w:val="000256F9"/>
    <w:rsid w:val="00030AAC"/>
    <w:rsid w:val="000362A1"/>
    <w:rsid w:val="00037B51"/>
    <w:rsid w:val="00043A73"/>
    <w:rsid w:val="00043D89"/>
    <w:rsid w:val="00044187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31AFF"/>
    <w:rsid w:val="001341AA"/>
    <w:rsid w:val="00142679"/>
    <w:rsid w:val="00142C55"/>
    <w:rsid w:val="00144F45"/>
    <w:rsid w:val="00146C19"/>
    <w:rsid w:val="001631B9"/>
    <w:rsid w:val="00163B25"/>
    <w:rsid w:val="00170747"/>
    <w:rsid w:val="00172D8E"/>
    <w:rsid w:val="00176E0A"/>
    <w:rsid w:val="00177692"/>
    <w:rsid w:val="001B1032"/>
    <w:rsid w:val="001B4C8F"/>
    <w:rsid w:val="001B55CA"/>
    <w:rsid w:val="001C1A99"/>
    <w:rsid w:val="001D1FE9"/>
    <w:rsid w:val="001D24AE"/>
    <w:rsid w:val="001D4274"/>
    <w:rsid w:val="001D44E7"/>
    <w:rsid w:val="001D4FAC"/>
    <w:rsid w:val="001D5F2F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77B3E"/>
    <w:rsid w:val="00284484"/>
    <w:rsid w:val="00290F39"/>
    <w:rsid w:val="00291248"/>
    <w:rsid w:val="002A052F"/>
    <w:rsid w:val="002A1202"/>
    <w:rsid w:val="002A2488"/>
    <w:rsid w:val="002A4C11"/>
    <w:rsid w:val="002C702F"/>
    <w:rsid w:val="002D6E20"/>
    <w:rsid w:val="002E1E31"/>
    <w:rsid w:val="002E35FC"/>
    <w:rsid w:val="002E3943"/>
    <w:rsid w:val="002E75C6"/>
    <w:rsid w:val="002F2BE2"/>
    <w:rsid w:val="002F4052"/>
    <w:rsid w:val="003046EB"/>
    <w:rsid w:val="00304BBB"/>
    <w:rsid w:val="0030570C"/>
    <w:rsid w:val="0031101C"/>
    <w:rsid w:val="003115E3"/>
    <w:rsid w:val="0031205F"/>
    <w:rsid w:val="00314BA8"/>
    <w:rsid w:val="00317F3B"/>
    <w:rsid w:val="00317FA8"/>
    <w:rsid w:val="003227F8"/>
    <w:rsid w:val="00327563"/>
    <w:rsid w:val="00332D7E"/>
    <w:rsid w:val="00333BA3"/>
    <w:rsid w:val="00340D6B"/>
    <w:rsid w:val="00347375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41E1"/>
    <w:rsid w:val="003A4A9F"/>
    <w:rsid w:val="003B1892"/>
    <w:rsid w:val="003B284A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03EE"/>
    <w:rsid w:val="00422350"/>
    <w:rsid w:val="004242B5"/>
    <w:rsid w:val="00425E5D"/>
    <w:rsid w:val="00431D33"/>
    <w:rsid w:val="0043775B"/>
    <w:rsid w:val="00444088"/>
    <w:rsid w:val="00445417"/>
    <w:rsid w:val="00446A8C"/>
    <w:rsid w:val="0044776E"/>
    <w:rsid w:val="004532D8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E09CC"/>
    <w:rsid w:val="004E4701"/>
    <w:rsid w:val="004E742D"/>
    <w:rsid w:val="004E7DB8"/>
    <w:rsid w:val="004F0033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5E1D"/>
    <w:rsid w:val="00516EEA"/>
    <w:rsid w:val="0052052E"/>
    <w:rsid w:val="00532E35"/>
    <w:rsid w:val="0053684C"/>
    <w:rsid w:val="00541F33"/>
    <w:rsid w:val="005448C3"/>
    <w:rsid w:val="005448DE"/>
    <w:rsid w:val="00545293"/>
    <w:rsid w:val="005460A1"/>
    <w:rsid w:val="00551AE9"/>
    <w:rsid w:val="00551C21"/>
    <w:rsid w:val="00555CF0"/>
    <w:rsid w:val="005610F4"/>
    <w:rsid w:val="0056308F"/>
    <w:rsid w:val="00573D31"/>
    <w:rsid w:val="00573E3A"/>
    <w:rsid w:val="00575ADF"/>
    <w:rsid w:val="00576CBA"/>
    <w:rsid w:val="00581856"/>
    <w:rsid w:val="00583120"/>
    <w:rsid w:val="00583A5C"/>
    <w:rsid w:val="00586190"/>
    <w:rsid w:val="005A6E7C"/>
    <w:rsid w:val="005B236C"/>
    <w:rsid w:val="005B69F7"/>
    <w:rsid w:val="005C59EC"/>
    <w:rsid w:val="005C5A46"/>
    <w:rsid w:val="005D0EF1"/>
    <w:rsid w:val="005D581F"/>
    <w:rsid w:val="005E0053"/>
    <w:rsid w:val="005F42B3"/>
    <w:rsid w:val="005F5C55"/>
    <w:rsid w:val="005F5F20"/>
    <w:rsid w:val="005F6BE0"/>
    <w:rsid w:val="0060280F"/>
    <w:rsid w:val="00607069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435"/>
    <w:rsid w:val="006B5FA7"/>
    <w:rsid w:val="006C16F0"/>
    <w:rsid w:val="006C3005"/>
    <w:rsid w:val="006D2F72"/>
    <w:rsid w:val="006D5180"/>
    <w:rsid w:val="006E30B7"/>
    <w:rsid w:val="006E3602"/>
    <w:rsid w:val="006F5969"/>
    <w:rsid w:val="0070286A"/>
    <w:rsid w:val="00707528"/>
    <w:rsid w:val="00707EC6"/>
    <w:rsid w:val="00714E9A"/>
    <w:rsid w:val="007158B2"/>
    <w:rsid w:val="00717951"/>
    <w:rsid w:val="00720CD8"/>
    <w:rsid w:val="00722217"/>
    <w:rsid w:val="007267AF"/>
    <w:rsid w:val="0073066B"/>
    <w:rsid w:val="007339AC"/>
    <w:rsid w:val="0074475F"/>
    <w:rsid w:val="00747B4D"/>
    <w:rsid w:val="007553D0"/>
    <w:rsid w:val="00757997"/>
    <w:rsid w:val="007637C0"/>
    <w:rsid w:val="00765164"/>
    <w:rsid w:val="00771AE6"/>
    <w:rsid w:val="0077212C"/>
    <w:rsid w:val="00772245"/>
    <w:rsid w:val="00773941"/>
    <w:rsid w:val="007764EF"/>
    <w:rsid w:val="0078124F"/>
    <w:rsid w:val="00782394"/>
    <w:rsid w:val="00787055"/>
    <w:rsid w:val="0078782D"/>
    <w:rsid w:val="007A06C5"/>
    <w:rsid w:val="007A0C8D"/>
    <w:rsid w:val="007A7AA1"/>
    <w:rsid w:val="007B5CC7"/>
    <w:rsid w:val="007B674F"/>
    <w:rsid w:val="007C3743"/>
    <w:rsid w:val="007D05A3"/>
    <w:rsid w:val="007D1985"/>
    <w:rsid w:val="007D60BC"/>
    <w:rsid w:val="007D78B5"/>
    <w:rsid w:val="007E2449"/>
    <w:rsid w:val="007E5EF5"/>
    <w:rsid w:val="007E701B"/>
    <w:rsid w:val="007F2921"/>
    <w:rsid w:val="00804798"/>
    <w:rsid w:val="008052DB"/>
    <w:rsid w:val="00823713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2F5A"/>
    <w:rsid w:val="008A4F22"/>
    <w:rsid w:val="008A71B7"/>
    <w:rsid w:val="008B73BD"/>
    <w:rsid w:val="008B7C92"/>
    <w:rsid w:val="008C6BD0"/>
    <w:rsid w:val="008C7C8A"/>
    <w:rsid w:val="008D7FBD"/>
    <w:rsid w:val="008E1A4B"/>
    <w:rsid w:val="008F0DFE"/>
    <w:rsid w:val="008F7C00"/>
    <w:rsid w:val="00900C88"/>
    <w:rsid w:val="00911923"/>
    <w:rsid w:val="0091252D"/>
    <w:rsid w:val="0091324A"/>
    <w:rsid w:val="00913B0C"/>
    <w:rsid w:val="00916182"/>
    <w:rsid w:val="009169B7"/>
    <w:rsid w:val="00916AEE"/>
    <w:rsid w:val="009316ED"/>
    <w:rsid w:val="00934059"/>
    <w:rsid w:val="0095050D"/>
    <w:rsid w:val="00953425"/>
    <w:rsid w:val="00955326"/>
    <w:rsid w:val="0095780B"/>
    <w:rsid w:val="009730D6"/>
    <w:rsid w:val="0097470A"/>
    <w:rsid w:val="009767BB"/>
    <w:rsid w:val="00976A54"/>
    <w:rsid w:val="00977621"/>
    <w:rsid w:val="0098648C"/>
    <w:rsid w:val="009918EA"/>
    <w:rsid w:val="00992FB9"/>
    <w:rsid w:val="00994638"/>
    <w:rsid w:val="00996FEC"/>
    <w:rsid w:val="009A3152"/>
    <w:rsid w:val="009B42A4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34252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0FE2"/>
    <w:rsid w:val="00A8542C"/>
    <w:rsid w:val="00A92294"/>
    <w:rsid w:val="00AA1103"/>
    <w:rsid w:val="00AA276E"/>
    <w:rsid w:val="00AA342B"/>
    <w:rsid w:val="00AA4358"/>
    <w:rsid w:val="00AA49A5"/>
    <w:rsid w:val="00AA7482"/>
    <w:rsid w:val="00AB355A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948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0972"/>
    <w:rsid w:val="00BA6841"/>
    <w:rsid w:val="00BA6A7A"/>
    <w:rsid w:val="00BB3777"/>
    <w:rsid w:val="00BB4C71"/>
    <w:rsid w:val="00BC2D8F"/>
    <w:rsid w:val="00BC7B13"/>
    <w:rsid w:val="00BD2CFB"/>
    <w:rsid w:val="00BE0441"/>
    <w:rsid w:val="00BE42D8"/>
    <w:rsid w:val="00BE4861"/>
    <w:rsid w:val="00BE7688"/>
    <w:rsid w:val="00BF427A"/>
    <w:rsid w:val="00BF6B3B"/>
    <w:rsid w:val="00BF6E72"/>
    <w:rsid w:val="00C00A21"/>
    <w:rsid w:val="00C117FE"/>
    <w:rsid w:val="00C154D7"/>
    <w:rsid w:val="00C20EF1"/>
    <w:rsid w:val="00C274AB"/>
    <w:rsid w:val="00C367F8"/>
    <w:rsid w:val="00C465E5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A0025"/>
    <w:rsid w:val="00CA1D49"/>
    <w:rsid w:val="00CA25BD"/>
    <w:rsid w:val="00CA43F7"/>
    <w:rsid w:val="00CB2AB7"/>
    <w:rsid w:val="00CB30EC"/>
    <w:rsid w:val="00CB3544"/>
    <w:rsid w:val="00CB6C34"/>
    <w:rsid w:val="00CB7B68"/>
    <w:rsid w:val="00CC188A"/>
    <w:rsid w:val="00CC23DC"/>
    <w:rsid w:val="00CC43E4"/>
    <w:rsid w:val="00CD08C7"/>
    <w:rsid w:val="00CD189A"/>
    <w:rsid w:val="00CD453E"/>
    <w:rsid w:val="00CE01FD"/>
    <w:rsid w:val="00CE3E5F"/>
    <w:rsid w:val="00CF3D80"/>
    <w:rsid w:val="00D03BD1"/>
    <w:rsid w:val="00D05A7D"/>
    <w:rsid w:val="00D11368"/>
    <w:rsid w:val="00D13A1E"/>
    <w:rsid w:val="00D179A5"/>
    <w:rsid w:val="00D17B00"/>
    <w:rsid w:val="00D17B35"/>
    <w:rsid w:val="00D26283"/>
    <w:rsid w:val="00D3162C"/>
    <w:rsid w:val="00D34EC8"/>
    <w:rsid w:val="00D35283"/>
    <w:rsid w:val="00D435A1"/>
    <w:rsid w:val="00D441A8"/>
    <w:rsid w:val="00D459BA"/>
    <w:rsid w:val="00D5775D"/>
    <w:rsid w:val="00D65351"/>
    <w:rsid w:val="00D71DC9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B7AA5"/>
    <w:rsid w:val="00DC1D76"/>
    <w:rsid w:val="00DD3747"/>
    <w:rsid w:val="00DD5492"/>
    <w:rsid w:val="00DD67E9"/>
    <w:rsid w:val="00DE13B7"/>
    <w:rsid w:val="00DE1D5C"/>
    <w:rsid w:val="00DF0C6C"/>
    <w:rsid w:val="00DF48E5"/>
    <w:rsid w:val="00DF6847"/>
    <w:rsid w:val="00E01D7B"/>
    <w:rsid w:val="00E01E8F"/>
    <w:rsid w:val="00E07F2F"/>
    <w:rsid w:val="00E11121"/>
    <w:rsid w:val="00E2789C"/>
    <w:rsid w:val="00E36166"/>
    <w:rsid w:val="00E426E1"/>
    <w:rsid w:val="00E43113"/>
    <w:rsid w:val="00E43722"/>
    <w:rsid w:val="00E439BF"/>
    <w:rsid w:val="00E46688"/>
    <w:rsid w:val="00E508A0"/>
    <w:rsid w:val="00E534E9"/>
    <w:rsid w:val="00E5739A"/>
    <w:rsid w:val="00E7277C"/>
    <w:rsid w:val="00E74F59"/>
    <w:rsid w:val="00E76E90"/>
    <w:rsid w:val="00E80B00"/>
    <w:rsid w:val="00E82EA5"/>
    <w:rsid w:val="00E855B6"/>
    <w:rsid w:val="00EA0753"/>
    <w:rsid w:val="00EA203C"/>
    <w:rsid w:val="00EA455E"/>
    <w:rsid w:val="00EA51E5"/>
    <w:rsid w:val="00EA5706"/>
    <w:rsid w:val="00EA73E2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6CC2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2DB4"/>
    <w:rsid w:val="00FA5270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D509E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B4500D45-7476-4A27-B274-1A9D4D78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26</cp:revision>
  <cp:lastPrinted>2023-04-27T13:06:00Z</cp:lastPrinted>
  <dcterms:created xsi:type="dcterms:W3CDTF">2025-06-23T10:05:00Z</dcterms:created>
  <dcterms:modified xsi:type="dcterms:W3CDTF">2026-02-24T08:20:00Z</dcterms:modified>
</cp:coreProperties>
</file>